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6791889C"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14:paraId="5BEFE91E" w14:textId="77777777" w:rsidR="00BE0AAA" w:rsidRPr="00BE0AAA" w:rsidRDefault="00BE0AAA" w:rsidP="00BE0AAA">
      <w:pPr>
        <w:tabs>
          <w:tab w:val="left" w:pos="1418"/>
        </w:tabs>
        <w:rPr>
          <w:b/>
          <w:sz w:val="22"/>
          <w:szCs w:val="22"/>
        </w:rPr>
      </w:pPr>
    </w:p>
    <w:p w14:paraId="1DCEF80C" w14:textId="33D1B795" w:rsidR="00BE0AAA" w:rsidRDefault="00D37383" w:rsidP="00BE0AAA">
      <w:pPr>
        <w:widowControl w:val="0"/>
        <w:tabs>
          <w:tab w:val="left" w:pos="1418"/>
        </w:tabs>
        <w:autoSpaceDE w:val="0"/>
        <w:ind w:firstLine="709"/>
        <w:rPr>
          <w:sz w:val="22"/>
          <w:szCs w:val="22"/>
        </w:rPr>
      </w:pPr>
      <w:proofErr w:type="gramStart"/>
      <w:r>
        <w:rPr>
          <w:rFonts w:eastAsia="Calibri"/>
          <w:sz w:val="22"/>
          <w:szCs w:val="22"/>
        </w:rPr>
        <w:t>Закрытое акционерное общество группа компаний</w:t>
      </w:r>
      <w:r w:rsidR="00361BCB" w:rsidRPr="00AF75AB">
        <w:rPr>
          <w:rFonts w:eastAsia="Calibri"/>
          <w:sz w:val="22"/>
          <w:szCs w:val="22"/>
        </w:rPr>
        <w:t xml:space="preserve"> «</w:t>
      </w:r>
      <w:r w:rsidR="00361BCB" w:rsidRPr="00AF75AB">
        <w:rPr>
          <w:color w:val="000000"/>
          <w:sz w:val="22"/>
          <w:szCs w:val="22"/>
          <w:shd w:val="clear" w:color="auto" w:fill="FFFFFF"/>
        </w:rPr>
        <w:t>Вымпел</w:t>
      </w:r>
      <w:r>
        <w:rPr>
          <w:color w:val="000000"/>
          <w:sz w:val="22"/>
          <w:szCs w:val="22"/>
          <w:shd w:val="clear" w:color="auto" w:fill="FFFFFF"/>
        </w:rPr>
        <w:t xml:space="preserve"> сервис</w:t>
      </w:r>
      <w:r w:rsidR="00361BCB" w:rsidRPr="00AF75AB">
        <w:rPr>
          <w:rFonts w:eastAsia="Calibri"/>
          <w:sz w:val="22"/>
          <w:szCs w:val="22"/>
        </w:rPr>
        <w:t>»</w:t>
      </w:r>
      <w:r w:rsidR="00361BCB" w:rsidRPr="00AF75AB">
        <w:rPr>
          <w:sz w:val="22"/>
          <w:szCs w:val="22"/>
        </w:rPr>
        <w:t xml:space="preserve">, именуемое в дальнейшем </w:t>
      </w:r>
      <w:r w:rsidR="00361BCB" w:rsidRPr="00AF75AB">
        <w:rPr>
          <w:b/>
          <w:sz w:val="22"/>
          <w:szCs w:val="22"/>
        </w:rPr>
        <w:t>«Заказчик»</w:t>
      </w:r>
      <w:r w:rsidR="00361BCB" w:rsidRPr="00AF75AB">
        <w:rPr>
          <w:sz w:val="22"/>
          <w:szCs w:val="22"/>
        </w:rPr>
        <w:t xml:space="preserve">, в лице </w:t>
      </w:r>
      <w:r w:rsidRPr="00D37383">
        <w:rPr>
          <w:rFonts w:eastAsia="Calibri"/>
          <w:sz w:val="22"/>
          <w:szCs w:val="22"/>
        </w:rPr>
        <w:t>генерального директора Яковченко Николая Александровича</w:t>
      </w:r>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w:t>
      </w:r>
      <w:proofErr w:type="gramEnd"/>
      <w:r w:rsidR="00BE0AAA" w:rsidRPr="00BE0AAA">
        <w:rPr>
          <w:sz w:val="22"/>
          <w:szCs w:val="22"/>
        </w:rPr>
        <w:t xml:space="preserve"> настоящий договор подряда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302E6C9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D37383">
        <w:rPr>
          <w:sz w:val="22"/>
          <w:szCs w:val="22"/>
        </w:rPr>
        <w:t>Ленина, д. 14</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w:t>
      </w:r>
      <w:bookmarkStart w:id="0" w:name="_GoBack"/>
      <w:bookmarkEnd w:id="0"/>
      <w:r w:rsidRPr="00BE0AAA">
        <w:rPr>
          <w:sz w:val="22"/>
          <w:szCs w:val="22"/>
        </w:rPr>
        <w:t>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14:paraId="14C890F5" w14:textId="77777777"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14:paraId="6D6DCC16" w14:textId="6C05761D"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6875666C"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D37383">
        <w:rPr>
          <w:color w:val="000000"/>
          <w:sz w:val="22"/>
          <w:szCs w:val="22"/>
        </w:rPr>
        <w:t>Ленина, д. 14</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15B0695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01.07</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93F49EB" w14:textId="77777777" w:rsidR="00E9054B" w:rsidRPr="001B750F" w:rsidRDefault="00E9054B" w:rsidP="00E9054B">
      <w:pPr>
        <w:widowControl w:val="0"/>
        <w:tabs>
          <w:tab w:val="left" w:pos="1418"/>
        </w:tabs>
        <w:autoSpaceDE w:val="0"/>
        <w:jc w:val="center"/>
        <w:rPr>
          <w:b/>
          <w:sz w:val="22"/>
          <w:szCs w:val="22"/>
        </w:rPr>
      </w:pPr>
      <w:r w:rsidRPr="001B750F">
        <w:rPr>
          <w:b/>
          <w:sz w:val="22"/>
          <w:szCs w:val="22"/>
        </w:rPr>
        <w:t>7. Ответственность Сторон</w:t>
      </w:r>
    </w:p>
    <w:p w14:paraId="2C0371DF" w14:textId="77777777" w:rsidR="00E9054B" w:rsidRPr="001B750F" w:rsidRDefault="00E9054B" w:rsidP="00E9054B">
      <w:pPr>
        <w:widowControl w:val="0"/>
        <w:tabs>
          <w:tab w:val="left" w:pos="1418"/>
        </w:tabs>
        <w:autoSpaceDE w:val="0"/>
        <w:jc w:val="center"/>
        <w:rPr>
          <w:b/>
          <w:sz w:val="22"/>
          <w:szCs w:val="22"/>
        </w:rPr>
      </w:pPr>
    </w:p>
    <w:p w14:paraId="1B344604" w14:textId="77777777" w:rsidR="00E9054B" w:rsidRPr="00BE0AAA" w:rsidRDefault="00E9054B" w:rsidP="00E9054B">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3F6EBE4D" w14:textId="77777777" w:rsidR="00E9054B" w:rsidRPr="00BE0AAA" w:rsidRDefault="00E9054B" w:rsidP="00E9054B">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16876851" w14:textId="77777777" w:rsidR="00E9054B" w:rsidRPr="00BE0AAA" w:rsidRDefault="00E9054B" w:rsidP="00E9054B">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63B9A4D2" w14:textId="77777777" w:rsidR="00E9054B" w:rsidRPr="00BE0AAA" w:rsidRDefault="00E9054B" w:rsidP="00E9054B">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63F4EB5F" w14:textId="77777777" w:rsidR="00E9054B" w:rsidRPr="00BE0AAA" w:rsidRDefault="00E9054B" w:rsidP="00E9054B">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45F6889B"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 (включительно);</w:t>
      </w:r>
    </w:p>
    <w:p w14:paraId="00765A79" w14:textId="77777777" w:rsidR="00E9054B" w:rsidRPr="00BE0AAA" w:rsidRDefault="00E9054B" w:rsidP="00E9054B">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57798901" w14:textId="77777777" w:rsidR="00E9054B" w:rsidRPr="00BE0AAA" w:rsidRDefault="00E9054B" w:rsidP="00E9054B">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6C89DC47" w14:textId="77777777" w:rsidR="00E9054B" w:rsidRPr="00BE0AAA" w:rsidRDefault="00E9054B" w:rsidP="00E9054B">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7FD49131" w14:textId="77777777" w:rsidR="00E9054B" w:rsidRPr="00BE0AAA" w:rsidRDefault="00E9054B" w:rsidP="00E9054B">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18D2F951" w14:textId="77777777" w:rsidR="00E9054B" w:rsidRPr="00BE0AAA" w:rsidRDefault="00E9054B" w:rsidP="00E9054B">
      <w:pPr>
        <w:ind w:firstLine="547"/>
        <w:rPr>
          <w:sz w:val="22"/>
          <w:szCs w:val="22"/>
        </w:rPr>
      </w:pPr>
      <w:r w:rsidRPr="00BE0AAA">
        <w:rPr>
          <w:sz w:val="22"/>
          <w:szCs w:val="22"/>
        </w:rPr>
        <w:t>а) 10 процентов цены Договора (этапа) в случае, если цена Договора (этапа) не превышает 3 млн. рублей;</w:t>
      </w:r>
    </w:p>
    <w:p w14:paraId="45CDA6E1"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7D87DE26" w14:textId="77777777" w:rsidR="00E9054B" w:rsidRPr="00BE0AAA" w:rsidRDefault="00E9054B" w:rsidP="00E9054B">
      <w:pPr>
        <w:autoSpaceDE w:val="0"/>
        <w:autoSpaceDN w:val="0"/>
        <w:adjustRightInd w:val="0"/>
        <w:ind w:firstLine="709"/>
        <w:rPr>
          <w:sz w:val="22"/>
          <w:szCs w:val="22"/>
        </w:rPr>
      </w:pPr>
      <w:r w:rsidRPr="00BE0AAA">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xml:space="preserve">, размер штрафа </w:t>
      </w:r>
      <w:r w:rsidRPr="00BE0AAA">
        <w:rPr>
          <w:sz w:val="22"/>
          <w:szCs w:val="22"/>
        </w:rPr>
        <w:lastRenderedPageBreak/>
        <w:t>устанавливается (при наличии в Договоре таких обязательств) в виде фиксированной суммы, определяемой в следующем порядке:</w:t>
      </w:r>
    </w:p>
    <w:p w14:paraId="606264E5"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w:t>
      </w:r>
    </w:p>
    <w:p w14:paraId="0AA3FA01" w14:textId="77777777" w:rsidR="00E9054B" w:rsidRPr="00BE0AAA" w:rsidRDefault="00E9054B" w:rsidP="00E9054B">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4FBAB222" w14:textId="77777777" w:rsidR="00E9054B" w:rsidRPr="00BE0AAA" w:rsidRDefault="00E9054B" w:rsidP="00E9054B">
      <w:pPr>
        <w:autoSpaceDE w:val="0"/>
        <w:autoSpaceDN w:val="0"/>
        <w:adjustRightInd w:val="0"/>
        <w:ind w:firstLine="709"/>
        <w:rPr>
          <w:sz w:val="22"/>
          <w:szCs w:val="22"/>
        </w:rPr>
      </w:pPr>
      <w:r w:rsidRPr="00BE0AAA">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14:paraId="0651DFD6" w14:textId="5A909D50" w:rsidR="00E9054B" w:rsidRPr="00BE0AAA" w:rsidRDefault="00E9054B" w:rsidP="00E9054B">
      <w:pPr>
        <w:widowControl w:val="0"/>
        <w:autoSpaceDE w:val="0"/>
        <w:ind w:firstLine="709"/>
        <w:rPr>
          <w:sz w:val="22"/>
          <w:szCs w:val="22"/>
        </w:rPr>
      </w:pPr>
      <w:r w:rsidRPr="00BE0AAA">
        <w:rPr>
          <w:sz w:val="22"/>
          <w:szCs w:val="22"/>
        </w:rPr>
        <w:t xml:space="preserve">и составляет </w:t>
      </w:r>
      <w:r w:rsidR="002C0BF8">
        <w:rPr>
          <w:b/>
          <w:sz w:val="22"/>
          <w:szCs w:val="22"/>
        </w:rPr>
        <w:t>1</w:t>
      </w:r>
      <w:r w:rsidR="002C0BF8" w:rsidRPr="004204E4">
        <w:rPr>
          <w:b/>
          <w:sz w:val="22"/>
          <w:szCs w:val="22"/>
        </w:rPr>
        <w:t>9</w:t>
      </w:r>
      <w:r w:rsidR="002C0BF8">
        <w:rPr>
          <w:b/>
          <w:sz w:val="22"/>
          <w:szCs w:val="22"/>
        </w:rPr>
        <w:t>1 729,52</w:t>
      </w:r>
      <w:r w:rsidR="002C0BF8">
        <w:rPr>
          <w:sz w:val="22"/>
          <w:szCs w:val="22"/>
        </w:rPr>
        <w:t xml:space="preserve"> </w:t>
      </w:r>
      <w:r w:rsidR="002C0BF8" w:rsidRPr="006938F1">
        <w:rPr>
          <w:b/>
          <w:sz w:val="22"/>
          <w:szCs w:val="22"/>
        </w:rPr>
        <w:t>рублей</w:t>
      </w:r>
      <w:r w:rsidR="002C0BF8" w:rsidRPr="006938F1">
        <w:rPr>
          <w:sz w:val="22"/>
          <w:szCs w:val="22"/>
        </w:rPr>
        <w:t xml:space="preserve"> (сто девяносто </w:t>
      </w:r>
      <w:r w:rsidR="002C0BF8">
        <w:rPr>
          <w:sz w:val="22"/>
          <w:szCs w:val="22"/>
        </w:rPr>
        <w:t xml:space="preserve">одна </w:t>
      </w:r>
      <w:r w:rsidR="002C0BF8" w:rsidRPr="006938F1">
        <w:rPr>
          <w:sz w:val="22"/>
          <w:szCs w:val="22"/>
        </w:rPr>
        <w:t>тысяч</w:t>
      </w:r>
      <w:r w:rsidR="002C0BF8">
        <w:rPr>
          <w:sz w:val="22"/>
          <w:szCs w:val="22"/>
        </w:rPr>
        <w:t>а</w:t>
      </w:r>
      <w:r w:rsidR="002C0BF8" w:rsidRPr="006938F1">
        <w:rPr>
          <w:sz w:val="22"/>
          <w:szCs w:val="22"/>
        </w:rPr>
        <w:t xml:space="preserve"> семьсот </w:t>
      </w:r>
      <w:r w:rsidR="002C0BF8">
        <w:rPr>
          <w:sz w:val="22"/>
          <w:szCs w:val="22"/>
        </w:rPr>
        <w:t xml:space="preserve">двадцать </w:t>
      </w:r>
      <w:r w:rsidR="002C0BF8" w:rsidRPr="006938F1">
        <w:rPr>
          <w:sz w:val="22"/>
          <w:szCs w:val="22"/>
        </w:rPr>
        <w:t>девят</w:t>
      </w:r>
      <w:r w:rsidR="002C0BF8">
        <w:rPr>
          <w:sz w:val="22"/>
          <w:szCs w:val="22"/>
        </w:rPr>
        <w:t>ь</w:t>
      </w:r>
      <w:r w:rsidR="002C0BF8" w:rsidRPr="006938F1">
        <w:rPr>
          <w:sz w:val="22"/>
          <w:szCs w:val="22"/>
        </w:rPr>
        <w:t xml:space="preserve"> рублей </w:t>
      </w:r>
      <w:r w:rsidR="002C0BF8">
        <w:rPr>
          <w:sz w:val="22"/>
          <w:szCs w:val="22"/>
        </w:rPr>
        <w:t>52</w:t>
      </w:r>
      <w:r w:rsidR="002C0BF8" w:rsidRPr="006938F1">
        <w:rPr>
          <w:sz w:val="22"/>
          <w:szCs w:val="22"/>
        </w:rPr>
        <w:t xml:space="preserve"> копе</w:t>
      </w:r>
      <w:r w:rsidR="002C0BF8">
        <w:rPr>
          <w:sz w:val="22"/>
          <w:szCs w:val="22"/>
        </w:rPr>
        <w:t>йки</w:t>
      </w:r>
      <w:r w:rsidR="002C0BF8" w:rsidRPr="006938F1">
        <w:rPr>
          <w:sz w:val="22"/>
          <w:szCs w:val="22"/>
        </w:rPr>
        <w:t>).</w:t>
      </w:r>
    </w:p>
    <w:p w14:paraId="0E04C539" w14:textId="77777777" w:rsidR="00E9054B" w:rsidRPr="00BE0AAA" w:rsidRDefault="00E9054B" w:rsidP="00E9054B">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80EE330" w14:textId="77777777" w:rsidR="00E9054B" w:rsidRPr="00BE0AAA" w:rsidRDefault="00E9054B" w:rsidP="00E9054B">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1E2E8D38" w14:textId="77777777" w:rsidR="00E9054B" w:rsidRPr="00BE0AAA" w:rsidRDefault="00E9054B" w:rsidP="00E9054B">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AEC5C94" w14:textId="77777777" w:rsidR="00E9054B" w:rsidRPr="00BE0AAA" w:rsidRDefault="00E9054B" w:rsidP="00E9054B">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58A8A5A8" w14:textId="77777777" w:rsidR="00E9054B" w:rsidRPr="00BE0AAA" w:rsidRDefault="00E9054B" w:rsidP="00E9054B">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254DD404"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2C0BF8">
        <w:rPr>
          <w:b/>
          <w:sz w:val="22"/>
          <w:szCs w:val="22"/>
        </w:rPr>
        <w:t>1</w:t>
      </w:r>
      <w:r w:rsidR="002C0BF8" w:rsidRPr="004204E4">
        <w:rPr>
          <w:b/>
          <w:sz w:val="22"/>
          <w:szCs w:val="22"/>
        </w:rPr>
        <w:t>9</w:t>
      </w:r>
      <w:r w:rsidR="002C0BF8">
        <w:rPr>
          <w:b/>
          <w:sz w:val="22"/>
          <w:szCs w:val="22"/>
        </w:rPr>
        <w:t>1 729,52</w:t>
      </w:r>
      <w:r w:rsidR="002C0BF8">
        <w:rPr>
          <w:sz w:val="22"/>
          <w:szCs w:val="22"/>
        </w:rPr>
        <w:t xml:space="preserve"> </w:t>
      </w:r>
      <w:r w:rsidR="002C0BF8" w:rsidRPr="006938F1">
        <w:rPr>
          <w:b/>
          <w:sz w:val="22"/>
          <w:szCs w:val="22"/>
        </w:rPr>
        <w:t>рублей</w:t>
      </w:r>
      <w:r w:rsidR="002C0BF8" w:rsidRPr="006938F1">
        <w:rPr>
          <w:sz w:val="22"/>
          <w:szCs w:val="22"/>
        </w:rPr>
        <w:t xml:space="preserve"> (сто девяносто </w:t>
      </w:r>
      <w:r w:rsidR="002C0BF8">
        <w:rPr>
          <w:sz w:val="22"/>
          <w:szCs w:val="22"/>
        </w:rPr>
        <w:t xml:space="preserve">одна </w:t>
      </w:r>
      <w:r w:rsidR="002C0BF8" w:rsidRPr="006938F1">
        <w:rPr>
          <w:sz w:val="22"/>
          <w:szCs w:val="22"/>
        </w:rPr>
        <w:t>тысяч</w:t>
      </w:r>
      <w:r w:rsidR="002C0BF8">
        <w:rPr>
          <w:sz w:val="22"/>
          <w:szCs w:val="22"/>
        </w:rPr>
        <w:t>а</w:t>
      </w:r>
      <w:r w:rsidR="002C0BF8" w:rsidRPr="006938F1">
        <w:rPr>
          <w:sz w:val="22"/>
          <w:szCs w:val="22"/>
        </w:rPr>
        <w:t xml:space="preserve"> семьсот </w:t>
      </w:r>
      <w:r w:rsidR="002C0BF8">
        <w:rPr>
          <w:sz w:val="22"/>
          <w:szCs w:val="22"/>
        </w:rPr>
        <w:t xml:space="preserve">двадцать </w:t>
      </w:r>
      <w:r w:rsidR="002C0BF8" w:rsidRPr="006938F1">
        <w:rPr>
          <w:sz w:val="22"/>
          <w:szCs w:val="22"/>
        </w:rPr>
        <w:t>девят</w:t>
      </w:r>
      <w:r w:rsidR="002C0BF8">
        <w:rPr>
          <w:sz w:val="22"/>
          <w:szCs w:val="22"/>
        </w:rPr>
        <w:t>ь</w:t>
      </w:r>
      <w:r w:rsidR="002C0BF8" w:rsidRPr="006938F1">
        <w:rPr>
          <w:sz w:val="22"/>
          <w:szCs w:val="22"/>
        </w:rPr>
        <w:t xml:space="preserve"> рублей </w:t>
      </w:r>
      <w:r w:rsidR="002C0BF8">
        <w:rPr>
          <w:sz w:val="22"/>
          <w:szCs w:val="22"/>
        </w:rPr>
        <w:t>52</w:t>
      </w:r>
      <w:r w:rsidR="002C0BF8" w:rsidRPr="006938F1">
        <w:rPr>
          <w:sz w:val="22"/>
          <w:szCs w:val="22"/>
        </w:rPr>
        <w:t xml:space="preserve"> копе</w:t>
      </w:r>
      <w:r w:rsidR="002C0BF8">
        <w:rPr>
          <w:sz w:val="22"/>
          <w:szCs w:val="22"/>
        </w:rPr>
        <w:t>йки</w:t>
      </w:r>
      <w:r w:rsidR="002C0BF8" w:rsidRPr="006938F1">
        <w:rPr>
          <w:sz w:val="22"/>
          <w:szCs w:val="22"/>
        </w:rPr>
        <w:t>).</w:t>
      </w:r>
    </w:p>
    <w:p w14:paraId="1338C8F8" w14:textId="77777777" w:rsidR="00290567" w:rsidRDefault="00290567" w:rsidP="00290567">
      <w:pPr>
        <w:tabs>
          <w:tab w:val="left" w:pos="1418"/>
        </w:tabs>
        <w:autoSpaceDE w:val="0"/>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04828BF1" w14:textId="77777777"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1F3F58B8" w14:textId="77777777"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C3B5F36" w14:textId="77777777" w:rsidR="00290567" w:rsidRDefault="00290567" w:rsidP="00290567">
      <w:pPr>
        <w:widowControl w:val="0"/>
        <w:tabs>
          <w:tab w:val="left" w:pos="1418"/>
        </w:tabs>
        <w:ind w:firstLine="709"/>
        <w:rPr>
          <w:sz w:val="22"/>
          <w:szCs w:val="22"/>
        </w:rPr>
      </w:pPr>
      <w:r>
        <w:rPr>
          <w:sz w:val="22"/>
          <w:szCs w:val="22"/>
        </w:rPr>
        <w:t xml:space="preserve">8.5. В случае отказа Подрядчика от исполнения условий Договора Заказчик вправе потребовать </w:t>
      </w:r>
      <w:r>
        <w:rPr>
          <w:sz w:val="22"/>
          <w:szCs w:val="22"/>
        </w:rPr>
        <w:lastRenderedPageBreak/>
        <w:t>реализации финансового обеспечения исполнения Договора в полном объеме.</w:t>
      </w:r>
    </w:p>
    <w:p w14:paraId="6CC088AF" w14:textId="77777777"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31489B42" w14:textId="77777777"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14:paraId="49790C37" w14:textId="77777777"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3D680A2" w14:textId="77777777"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17119AD9" w14:textId="77777777" w:rsidR="00290567" w:rsidRDefault="00290567" w:rsidP="00290567">
      <w:pPr>
        <w:widowControl w:val="0"/>
        <w:tabs>
          <w:tab w:val="left" w:pos="1418"/>
        </w:tabs>
        <w:autoSpaceDE w:val="0"/>
        <w:jc w:val="center"/>
        <w:rPr>
          <w:sz w:val="22"/>
          <w:szCs w:val="22"/>
        </w:rPr>
      </w:pPr>
    </w:p>
    <w:p w14:paraId="196E4210" w14:textId="77777777"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14:paraId="35E92160" w14:textId="77777777" w:rsidR="00290567" w:rsidRDefault="00290567" w:rsidP="00290567">
      <w:pPr>
        <w:widowControl w:val="0"/>
        <w:tabs>
          <w:tab w:val="left" w:pos="1418"/>
        </w:tabs>
        <w:autoSpaceDE w:val="0"/>
        <w:jc w:val="center"/>
        <w:rPr>
          <w:sz w:val="22"/>
          <w:szCs w:val="22"/>
        </w:rPr>
      </w:pPr>
    </w:p>
    <w:p w14:paraId="4BB2373E" w14:textId="77777777"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14:paraId="0EFE176C" w14:textId="77777777" w:rsidR="00290567" w:rsidRDefault="00290567" w:rsidP="00290567">
      <w:pPr>
        <w:tabs>
          <w:tab w:val="left" w:pos="1418"/>
        </w:tabs>
        <w:autoSpaceDE w:val="0"/>
        <w:ind w:firstLine="709"/>
        <w:rPr>
          <w:sz w:val="22"/>
          <w:szCs w:val="22"/>
        </w:rPr>
      </w:pPr>
      <w:r>
        <w:rPr>
          <w:sz w:val="22"/>
          <w:szCs w:val="22"/>
        </w:rPr>
        <w:t>9.2. Договор действует по 31.12.2019</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lastRenderedPageBreak/>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lastRenderedPageBreak/>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A7223B9"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03780A">
        <w:rPr>
          <w:sz w:val="22"/>
          <w:szCs w:val="22"/>
        </w:rPr>
        <w:t xml:space="preserve"> </w:t>
      </w:r>
      <w:r w:rsidRPr="00BE0AAA">
        <w:rPr>
          <w:sz w:val="22"/>
          <w:szCs w:val="22"/>
        </w:rPr>
        <w:t>в 1 экз.;</w:t>
      </w:r>
    </w:p>
    <w:p w14:paraId="2FFE4351" w14:textId="594F18AA"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46177FC4" w14:textId="77777777" w:rsidR="00361BCB" w:rsidRPr="00D37383" w:rsidRDefault="00361BCB" w:rsidP="00361BCB">
            <w:pPr>
              <w:widowControl w:val="0"/>
              <w:tabs>
                <w:tab w:val="left" w:pos="1418"/>
              </w:tabs>
              <w:jc w:val="center"/>
              <w:rPr>
                <w:bCs/>
                <w:sz w:val="22"/>
                <w:szCs w:val="22"/>
              </w:rPr>
            </w:pPr>
            <w:r w:rsidRPr="00D37383">
              <w:rPr>
                <w:sz w:val="22"/>
                <w:szCs w:val="22"/>
              </w:rPr>
              <w:t>Заказчик</w:t>
            </w:r>
          </w:p>
          <w:p w14:paraId="03AF2DD7" w14:textId="77777777" w:rsidR="00D37383" w:rsidRDefault="00D37383" w:rsidP="00D37383">
            <w:pPr>
              <w:jc w:val="center"/>
              <w:outlineLvl w:val="1"/>
              <w:rPr>
                <w:color w:val="000000"/>
                <w:sz w:val="22"/>
                <w:szCs w:val="22"/>
                <w:shd w:val="clear" w:color="auto" w:fill="FFFFFF"/>
              </w:rPr>
            </w:pPr>
            <w:r>
              <w:rPr>
                <w:color w:val="000000"/>
                <w:sz w:val="22"/>
                <w:szCs w:val="22"/>
                <w:shd w:val="clear" w:color="auto" w:fill="FFFFFF"/>
              </w:rPr>
              <w:t>Закрытое акционерное общество</w:t>
            </w:r>
          </w:p>
          <w:p w14:paraId="7406228A" w14:textId="727E458D" w:rsidR="00D37383" w:rsidRPr="00D37383" w:rsidRDefault="00361BCB" w:rsidP="00D37383">
            <w:pPr>
              <w:jc w:val="center"/>
              <w:outlineLvl w:val="1"/>
              <w:rPr>
                <w:b/>
                <w:color w:val="000000"/>
                <w:sz w:val="22"/>
                <w:szCs w:val="22"/>
                <w:shd w:val="clear" w:color="auto" w:fill="FFFFFF"/>
              </w:rPr>
            </w:pPr>
            <w:r w:rsidRPr="00D37383">
              <w:rPr>
                <w:color w:val="000000"/>
                <w:sz w:val="22"/>
                <w:szCs w:val="22"/>
                <w:shd w:val="clear" w:color="auto" w:fill="FFFFFF"/>
              </w:rPr>
              <w:t xml:space="preserve"> </w:t>
            </w:r>
            <w:r w:rsidR="00D37383" w:rsidRPr="00D37383">
              <w:rPr>
                <w:color w:val="000000"/>
                <w:sz w:val="22"/>
                <w:szCs w:val="22"/>
                <w:shd w:val="clear" w:color="auto" w:fill="FFFFFF"/>
              </w:rPr>
              <w:t>Группа компаний «Вымпел Сервис»</w:t>
            </w:r>
          </w:p>
          <w:p w14:paraId="2A680710" w14:textId="77777777" w:rsidR="00D37383" w:rsidRPr="00D37383" w:rsidRDefault="00D37383" w:rsidP="00D37383">
            <w:pPr>
              <w:jc w:val="center"/>
              <w:outlineLvl w:val="1"/>
              <w:rPr>
                <w:rFonts w:eastAsia="Calibri"/>
                <w:b/>
                <w:color w:val="000000"/>
                <w:sz w:val="22"/>
                <w:szCs w:val="22"/>
              </w:rPr>
            </w:pPr>
          </w:p>
          <w:p w14:paraId="73E3BF1C"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Адрес места нахождения:</w:t>
            </w:r>
          </w:p>
          <w:p w14:paraId="03278E43" w14:textId="77777777" w:rsidR="00D37383" w:rsidRPr="00D37383" w:rsidRDefault="00D37383" w:rsidP="00D37383">
            <w:pPr>
              <w:rPr>
                <w:color w:val="000000" w:themeColor="text1"/>
                <w:sz w:val="22"/>
                <w:szCs w:val="22"/>
                <w:shd w:val="clear" w:color="auto" w:fill="FFFFFF"/>
              </w:rPr>
            </w:pPr>
            <w:r w:rsidRPr="00D37383">
              <w:rPr>
                <w:color w:val="000000" w:themeColor="text1"/>
                <w:sz w:val="22"/>
                <w:szCs w:val="22"/>
                <w:shd w:val="clear" w:color="auto" w:fill="FFFFFF"/>
              </w:rPr>
              <w:t>633010, Новосибирская область, г. Бердск, ул. Ленина, 44</w:t>
            </w:r>
          </w:p>
          <w:p w14:paraId="1F8941D6"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ИНН5445261655</w:t>
            </w:r>
          </w:p>
          <w:p w14:paraId="6FAF69A3"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КПП 544501001</w:t>
            </w:r>
          </w:p>
          <w:p w14:paraId="37747A37"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 xml:space="preserve">Банковские реквизиты:                     </w:t>
            </w:r>
          </w:p>
          <w:p w14:paraId="0A816E52" w14:textId="77777777" w:rsidR="00D37383" w:rsidRPr="00D37383" w:rsidRDefault="00D37383" w:rsidP="00D37383">
            <w:pPr>
              <w:rPr>
                <w:color w:val="000000" w:themeColor="text1"/>
                <w:sz w:val="22"/>
                <w:szCs w:val="22"/>
                <w:shd w:val="clear" w:color="auto" w:fill="FFFFFF"/>
              </w:rPr>
            </w:pPr>
            <w:r w:rsidRPr="00D37383">
              <w:rPr>
                <w:color w:val="000000" w:themeColor="text1"/>
                <w:sz w:val="22"/>
                <w:szCs w:val="22"/>
                <w:shd w:val="clear" w:color="auto" w:fill="FFFFFF"/>
              </w:rPr>
              <w:t xml:space="preserve">р/с  40702810909410000293 в Банке «Левобережный» (ПАО) </w:t>
            </w:r>
            <w:proofErr w:type="spellStart"/>
            <w:r w:rsidRPr="00D37383">
              <w:rPr>
                <w:color w:val="000000" w:themeColor="text1"/>
                <w:sz w:val="22"/>
                <w:szCs w:val="22"/>
                <w:shd w:val="clear" w:color="auto" w:fill="FFFFFF"/>
              </w:rPr>
              <w:t>г</w:t>
            </w:r>
            <w:proofErr w:type="gramStart"/>
            <w:r w:rsidRPr="00D37383">
              <w:rPr>
                <w:color w:val="000000" w:themeColor="text1"/>
                <w:sz w:val="22"/>
                <w:szCs w:val="22"/>
                <w:shd w:val="clear" w:color="auto" w:fill="FFFFFF"/>
              </w:rPr>
              <w:t>.Н</w:t>
            </w:r>
            <w:proofErr w:type="gramEnd"/>
            <w:r w:rsidRPr="00D37383">
              <w:rPr>
                <w:color w:val="000000" w:themeColor="text1"/>
                <w:sz w:val="22"/>
                <w:szCs w:val="22"/>
                <w:shd w:val="clear" w:color="auto" w:fill="FFFFFF"/>
              </w:rPr>
              <w:t>овосибирск</w:t>
            </w:r>
            <w:proofErr w:type="spellEnd"/>
          </w:p>
          <w:p w14:paraId="2271E734" w14:textId="77777777" w:rsidR="00D37383" w:rsidRPr="00D37383" w:rsidRDefault="00D37383" w:rsidP="00D37383">
            <w:pPr>
              <w:rPr>
                <w:rFonts w:eastAsia="Calibri"/>
                <w:color w:val="000000" w:themeColor="text1"/>
                <w:sz w:val="22"/>
                <w:szCs w:val="22"/>
              </w:rPr>
            </w:pPr>
            <w:proofErr w:type="gramStart"/>
            <w:r w:rsidRPr="00D37383">
              <w:rPr>
                <w:rFonts w:eastAsia="Calibri"/>
                <w:color w:val="000000" w:themeColor="text1"/>
                <w:sz w:val="22"/>
                <w:szCs w:val="22"/>
              </w:rPr>
              <w:t>к</w:t>
            </w:r>
            <w:proofErr w:type="gramEnd"/>
            <w:r w:rsidRPr="00D37383">
              <w:rPr>
                <w:rFonts w:eastAsia="Calibri"/>
                <w:color w:val="000000" w:themeColor="text1"/>
                <w:sz w:val="22"/>
                <w:szCs w:val="22"/>
              </w:rPr>
              <w:t>/счет 30101810100000000850</w:t>
            </w:r>
          </w:p>
          <w:p w14:paraId="06BF7E33"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БИК:      045004850</w:t>
            </w:r>
          </w:p>
          <w:p w14:paraId="7B5928DD"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ОКПО: 64331332</w:t>
            </w:r>
          </w:p>
          <w:p w14:paraId="2681AB49"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ОГРН: 1095445002850</w:t>
            </w:r>
          </w:p>
          <w:p w14:paraId="5794D2E1" w14:textId="77777777" w:rsidR="00D37383" w:rsidRPr="00D37383" w:rsidRDefault="005707DE" w:rsidP="00D37383">
            <w:pPr>
              <w:rPr>
                <w:rFonts w:eastAsia="Calibri"/>
                <w:color w:val="000000" w:themeColor="text1"/>
                <w:sz w:val="22"/>
                <w:szCs w:val="22"/>
              </w:rPr>
            </w:pPr>
            <w:hyperlink r:id="rId8" w:history="1">
              <w:r w:rsidR="00D37383" w:rsidRPr="00D37383">
                <w:rPr>
                  <w:rFonts w:eastAsia="Calibri"/>
                  <w:color w:val="000000" w:themeColor="text1"/>
                  <w:sz w:val="22"/>
                  <w:szCs w:val="22"/>
                </w:rPr>
                <w:t>ОКВЭД</w:t>
              </w:r>
            </w:hyperlink>
            <w:r w:rsidR="00D37383" w:rsidRPr="00D37383">
              <w:rPr>
                <w:rFonts w:eastAsia="Calibri"/>
                <w:color w:val="000000" w:themeColor="text1"/>
                <w:sz w:val="22"/>
                <w:szCs w:val="22"/>
              </w:rPr>
              <w:t>: 68.32.1</w:t>
            </w:r>
          </w:p>
          <w:p w14:paraId="036AE6E5" w14:textId="77777777" w:rsidR="00D37383" w:rsidRPr="00D37383" w:rsidRDefault="00D37383" w:rsidP="00D37383">
            <w:pPr>
              <w:rPr>
                <w:rFonts w:eastAsia="Calibri"/>
                <w:color w:val="000000" w:themeColor="text1"/>
                <w:sz w:val="22"/>
                <w:szCs w:val="22"/>
              </w:rPr>
            </w:pPr>
            <w:r w:rsidRPr="00D37383">
              <w:rPr>
                <w:rFonts w:eastAsia="Calibri"/>
                <w:color w:val="000000" w:themeColor="text1"/>
                <w:sz w:val="22"/>
                <w:szCs w:val="22"/>
              </w:rPr>
              <w:t>Телефон: 8(38341)2-00-94</w:t>
            </w:r>
          </w:p>
          <w:p w14:paraId="37289AE9" w14:textId="77777777" w:rsidR="00D37383" w:rsidRPr="00D37383" w:rsidRDefault="00D37383" w:rsidP="00D37383">
            <w:pPr>
              <w:rPr>
                <w:color w:val="333333"/>
                <w:sz w:val="22"/>
                <w:szCs w:val="22"/>
                <w:shd w:val="clear" w:color="auto" w:fill="FFFFFF"/>
              </w:rPr>
            </w:pPr>
            <w:r w:rsidRPr="00D37383">
              <w:rPr>
                <w:color w:val="333333"/>
                <w:sz w:val="22"/>
                <w:szCs w:val="22"/>
                <w:shd w:val="clear" w:color="auto" w:fill="FFFFFF"/>
                <w:lang w:val="en-US"/>
              </w:rPr>
              <w:t>E</w:t>
            </w:r>
            <w:r w:rsidRPr="00D37383">
              <w:rPr>
                <w:color w:val="333333"/>
                <w:sz w:val="22"/>
                <w:szCs w:val="22"/>
                <w:shd w:val="clear" w:color="auto" w:fill="FFFFFF"/>
              </w:rPr>
              <w:t>-</w:t>
            </w:r>
            <w:r w:rsidRPr="00D37383">
              <w:rPr>
                <w:color w:val="333333"/>
                <w:sz w:val="22"/>
                <w:szCs w:val="22"/>
                <w:shd w:val="clear" w:color="auto" w:fill="FFFFFF"/>
                <w:lang w:val="en-US"/>
              </w:rPr>
              <w:t>mail</w:t>
            </w:r>
            <w:r w:rsidRPr="00D37383">
              <w:rPr>
                <w:color w:val="333333"/>
                <w:sz w:val="22"/>
                <w:szCs w:val="22"/>
                <w:shd w:val="clear" w:color="auto" w:fill="FFFFFF"/>
              </w:rPr>
              <w:t xml:space="preserve">: </w:t>
            </w:r>
            <w:hyperlink r:id="rId9" w:history="1">
              <w:r w:rsidRPr="00D37383">
                <w:rPr>
                  <w:rStyle w:val="a8"/>
                  <w:sz w:val="22"/>
                  <w:szCs w:val="22"/>
                  <w:shd w:val="clear" w:color="auto" w:fill="FFFFFF"/>
                  <w:lang w:val="en-US"/>
                </w:rPr>
                <w:t>vimpel</w:t>
              </w:r>
              <w:r w:rsidRPr="00D37383">
                <w:rPr>
                  <w:rStyle w:val="a8"/>
                  <w:sz w:val="22"/>
                  <w:szCs w:val="22"/>
                  <w:shd w:val="clear" w:color="auto" w:fill="FFFFFF"/>
                </w:rPr>
                <w:t>-</w:t>
              </w:r>
              <w:r w:rsidRPr="00D37383">
                <w:rPr>
                  <w:rStyle w:val="a8"/>
                  <w:sz w:val="22"/>
                  <w:szCs w:val="22"/>
                  <w:shd w:val="clear" w:color="auto" w:fill="FFFFFF"/>
                  <w:lang w:val="en-US"/>
                </w:rPr>
                <w:t>servis</w:t>
              </w:r>
              <w:r w:rsidRPr="00D37383">
                <w:rPr>
                  <w:rStyle w:val="a8"/>
                  <w:sz w:val="22"/>
                  <w:szCs w:val="22"/>
                  <w:shd w:val="clear" w:color="auto" w:fill="FFFFFF"/>
                </w:rPr>
                <w:t>@</w:t>
              </w:r>
              <w:r w:rsidRPr="00D37383">
                <w:rPr>
                  <w:rStyle w:val="a8"/>
                  <w:sz w:val="22"/>
                  <w:szCs w:val="22"/>
                  <w:shd w:val="clear" w:color="auto" w:fill="FFFFFF"/>
                  <w:lang w:val="en-US"/>
                </w:rPr>
                <w:t>ngs</w:t>
              </w:r>
              <w:r w:rsidRPr="00D37383">
                <w:rPr>
                  <w:rStyle w:val="a8"/>
                  <w:sz w:val="22"/>
                  <w:szCs w:val="22"/>
                  <w:shd w:val="clear" w:color="auto" w:fill="FFFFFF"/>
                </w:rPr>
                <w:t>.</w:t>
              </w:r>
              <w:r w:rsidRPr="00D37383">
                <w:rPr>
                  <w:rStyle w:val="a8"/>
                  <w:sz w:val="22"/>
                  <w:szCs w:val="22"/>
                  <w:shd w:val="clear" w:color="auto" w:fill="FFFFFF"/>
                  <w:lang w:val="en-US"/>
                </w:rPr>
                <w:t>ru</w:t>
              </w:r>
            </w:hyperlink>
          </w:p>
          <w:p w14:paraId="2BCBAD92" w14:textId="77777777" w:rsidR="00D37383" w:rsidRPr="00D37383" w:rsidRDefault="00D37383" w:rsidP="00D37383">
            <w:pPr>
              <w:rPr>
                <w:rFonts w:eastAsia="Calibri"/>
                <w:color w:val="000000"/>
                <w:sz w:val="22"/>
                <w:szCs w:val="22"/>
              </w:rPr>
            </w:pPr>
          </w:p>
          <w:p w14:paraId="3FCE741C" w14:textId="77777777" w:rsidR="00D37383" w:rsidRPr="00D37383" w:rsidRDefault="00D37383" w:rsidP="00D37383">
            <w:pPr>
              <w:rPr>
                <w:rFonts w:eastAsia="Calibri"/>
                <w:color w:val="000000"/>
                <w:sz w:val="22"/>
                <w:szCs w:val="22"/>
              </w:rPr>
            </w:pPr>
            <w:r w:rsidRPr="00D37383">
              <w:rPr>
                <w:rFonts w:eastAsia="Calibri"/>
                <w:color w:val="000000"/>
                <w:sz w:val="22"/>
                <w:szCs w:val="22"/>
              </w:rPr>
              <w:t>_______________________ / Яковченко Н.А./</w:t>
            </w:r>
          </w:p>
          <w:p w14:paraId="0ECD99B9" w14:textId="14509F90" w:rsidR="00BE0AAA" w:rsidRPr="00D37383" w:rsidRDefault="00BE0AAA" w:rsidP="00361BCB">
            <w:pPr>
              <w:rPr>
                <w:sz w:val="22"/>
                <w:szCs w:val="22"/>
              </w:rPr>
            </w:pPr>
          </w:p>
        </w:tc>
        <w:tc>
          <w:tcPr>
            <w:tcW w:w="5493" w:type="dxa"/>
            <w:tcBorders>
              <w:left w:val="nil"/>
            </w:tcBorders>
          </w:tcPr>
          <w:p w14:paraId="008F0B6D" w14:textId="77777777" w:rsidR="00BE0AAA" w:rsidRPr="00D37383" w:rsidRDefault="00BE0AAA" w:rsidP="00B716A7">
            <w:pPr>
              <w:tabs>
                <w:tab w:val="left" w:pos="1418"/>
              </w:tabs>
              <w:jc w:val="center"/>
              <w:rPr>
                <w:sz w:val="22"/>
                <w:szCs w:val="22"/>
              </w:rPr>
            </w:pPr>
            <w:r w:rsidRPr="00D37383">
              <w:rPr>
                <w:sz w:val="22"/>
                <w:szCs w:val="22"/>
              </w:rPr>
              <w:t>Подрядчик</w:t>
            </w:r>
          </w:p>
          <w:p w14:paraId="0AB61770" w14:textId="77777777" w:rsidR="00BE0AAA" w:rsidRPr="00D37383"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03780A" w:rsidRDefault="00BE0AAA" w:rsidP="00BE0AAA">
      <w:pPr>
        <w:tabs>
          <w:tab w:val="left" w:pos="12060"/>
          <w:tab w:val="left" w:pos="12600"/>
        </w:tabs>
        <w:ind w:left="4680" w:right="-1"/>
        <w:jc w:val="center"/>
        <w:rPr>
          <w:b/>
          <w:sz w:val="22"/>
          <w:szCs w:val="22"/>
        </w:rPr>
      </w:pPr>
    </w:p>
    <w:p w14:paraId="500B744B" w14:textId="5CF92BEC"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r w:rsidRPr="0003780A">
        <w:rPr>
          <w:b/>
          <w:sz w:val="22"/>
          <w:szCs w:val="22"/>
        </w:rPr>
        <w:t xml:space="preserve"> </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5E16D932"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10"/>
      <w:footerReference w:type="default" r:id="rId11"/>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5707DE">
      <w:rPr>
        <w:rStyle w:val="afa"/>
        <w:noProof/>
      </w:rPr>
      <w:t>9</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30932"/>
    <w:rsid w:val="00032372"/>
    <w:rsid w:val="0003780A"/>
    <w:rsid w:val="0007726F"/>
    <w:rsid w:val="000E1BF8"/>
    <w:rsid w:val="001103FE"/>
    <w:rsid w:val="00136E50"/>
    <w:rsid w:val="00193B10"/>
    <w:rsid w:val="001B750F"/>
    <w:rsid w:val="00227971"/>
    <w:rsid w:val="002658A1"/>
    <w:rsid w:val="00283B45"/>
    <w:rsid w:val="00290567"/>
    <w:rsid w:val="002A34E4"/>
    <w:rsid w:val="002B23A0"/>
    <w:rsid w:val="002C0BF8"/>
    <w:rsid w:val="002C6E45"/>
    <w:rsid w:val="00316428"/>
    <w:rsid w:val="00321245"/>
    <w:rsid w:val="00361BCB"/>
    <w:rsid w:val="003702BF"/>
    <w:rsid w:val="00387D46"/>
    <w:rsid w:val="003A2CE5"/>
    <w:rsid w:val="004627D6"/>
    <w:rsid w:val="004A61D2"/>
    <w:rsid w:val="004C08DF"/>
    <w:rsid w:val="004E68D9"/>
    <w:rsid w:val="0056168F"/>
    <w:rsid w:val="005707DE"/>
    <w:rsid w:val="005B23A1"/>
    <w:rsid w:val="005B6070"/>
    <w:rsid w:val="005F65E8"/>
    <w:rsid w:val="005F67A1"/>
    <w:rsid w:val="00684F41"/>
    <w:rsid w:val="00685F7C"/>
    <w:rsid w:val="0068693B"/>
    <w:rsid w:val="007157B3"/>
    <w:rsid w:val="00736BFE"/>
    <w:rsid w:val="00790591"/>
    <w:rsid w:val="007D3278"/>
    <w:rsid w:val="00820E11"/>
    <w:rsid w:val="00834570"/>
    <w:rsid w:val="00845473"/>
    <w:rsid w:val="0088101F"/>
    <w:rsid w:val="00886BF1"/>
    <w:rsid w:val="008E58B0"/>
    <w:rsid w:val="008E779C"/>
    <w:rsid w:val="0090763A"/>
    <w:rsid w:val="00947A97"/>
    <w:rsid w:val="00964514"/>
    <w:rsid w:val="00964EB4"/>
    <w:rsid w:val="009E6BA4"/>
    <w:rsid w:val="00A03EAE"/>
    <w:rsid w:val="00A87B6F"/>
    <w:rsid w:val="00AB079D"/>
    <w:rsid w:val="00B315D6"/>
    <w:rsid w:val="00B3696D"/>
    <w:rsid w:val="00B47586"/>
    <w:rsid w:val="00BB2BFB"/>
    <w:rsid w:val="00BC4268"/>
    <w:rsid w:val="00BE0AAA"/>
    <w:rsid w:val="00C108B5"/>
    <w:rsid w:val="00C70AB3"/>
    <w:rsid w:val="00CD1C66"/>
    <w:rsid w:val="00D17E55"/>
    <w:rsid w:val="00D27756"/>
    <w:rsid w:val="00D37383"/>
    <w:rsid w:val="00D43F40"/>
    <w:rsid w:val="00DA63A3"/>
    <w:rsid w:val="00DE04E1"/>
    <w:rsid w:val="00E05222"/>
    <w:rsid w:val="00E12764"/>
    <w:rsid w:val="00E43E6C"/>
    <w:rsid w:val="00E43FFB"/>
    <w:rsid w:val="00E9054B"/>
    <w:rsid w:val="00E953E0"/>
    <w:rsid w:val="00EA0096"/>
    <w:rsid w:val="00EA24E0"/>
    <w:rsid w:val="00EB658B"/>
    <w:rsid w:val="00F06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vimpel-servis@ng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14</Pages>
  <Words>7121</Words>
  <Characters>40596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71</cp:revision>
  <cp:lastPrinted>2017-07-04T04:31:00Z</cp:lastPrinted>
  <dcterms:created xsi:type="dcterms:W3CDTF">2017-07-03T04:40:00Z</dcterms:created>
  <dcterms:modified xsi:type="dcterms:W3CDTF">2019-04-12T07:34:00Z</dcterms:modified>
</cp:coreProperties>
</file>